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301E4" w:rsidRDefault="00F27304">
      <w:pPr>
        <w:jc w:val="center"/>
        <w:rPr>
          <w:b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5810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01E4">
        <w:br/>
      </w:r>
      <w:r w:rsidR="004301E4">
        <w:rPr>
          <w:b/>
          <w:sz w:val="28"/>
          <w:szCs w:val="28"/>
        </w:rPr>
        <w:t xml:space="preserve"> АДМИНИСТРАЦИЯ КУШВИНСКОГО ГОРОДСКОГО ОКРУГА</w:t>
      </w:r>
    </w:p>
    <w:p w:rsidR="004301E4" w:rsidRDefault="004301E4">
      <w:pPr>
        <w:pBdr>
          <w:bottom w:val="single" w:sz="8" w:space="1" w:color="000000"/>
        </w:pBdr>
        <w:jc w:val="center"/>
        <w:rPr>
          <w:sz w:val="16"/>
          <w:szCs w:val="16"/>
        </w:rPr>
      </w:pPr>
      <w:r>
        <w:rPr>
          <w:b/>
          <w:sz w:val="32"/>
          <w:szCs w:val="32"/>
        </w:rPr>
        <w:t>ПОСТАНОВЛЕНИЕ</w:t>
      </w:r>
    </w:p>
    <w:p w:rsidR="004301E4" w:rsidRDefault="004301E4">
      <w:pPr>
        <w:jc w:val="both"/>
        <w:rPr>
          <w:sz w:val="16"/>
          <w:szCs w:val="16"/>
        </w:rPr>
      </w:pPr>
    </w:p>
    <w:p w:rsidR="004301E4" w:rsidRDefault="004301E4">
      <w:pPr>
        <w:jc w:val="both"/>
        <w:rPr>
          <w:sz w:val="16"/>
          <w:szCs w:val="16"/>
        </w:rPr>
      </w:pPr>
    </w:p>
    <w:p w:rsidR="00394A9F" w:rsidRDefault="00C47071" w:rsidP="00394A9F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301E4">
        <w:rPr>
          <w:sz w:val="28"/>
          <w:szCs w:val="28"/>
        </w:rPr>
        <w:t xml:space="preserve">т </w:t>
      </w:r>
      <w:r w:rsidR="00B17D00" w:rsidRPr="00B17D00">
        <w:rPr>
          <w:sz w:val="28"/>
          <w:szCs w:val="28"/>
        </w:rPr>
        <w:t>26.06.</w:t>
      </w:r>
      <w:r w:rsidR="00B17D00">
        <w:rPr>
          <w:sz w:val="28"/>
          <w:szCs w:val="28"/>
          <w:lang w:val="en-US"/>
        </w:rPr>
        <w:t>2017</w:t>
      </w:r>
      <w:r w:rsidR="00CA5A8E">
        <w:rPr>
          <w:sz w:val="28"/>
          <w:szCs w:val="28"/>
        </w:rPr>
        <w:t xml:space="preserve"> </w:t>
      </w:r>
      <w:r w:rsidR="004301E4">
        <w:rPr>
          <w:sz w:val="28"/>
          <w:szCs w:val="28"/>
        </w:rPr>
        <w:t xml:space="preserve"> №</w:t>
      </w:r>
      <w:r w:rsidR="00B17D00">
        <w:rPr>
          <w:sz w:val="28"/>
          <w:szCs w:val="28"/>
          <w:lang w:val="en-US"/>
        </w:rPr>
        <w:t xml:space="preserve"> 822 </w:t>
      </w:r>
      <w:r w:rsidR="004301E4">
        <w:rPr>
          <w:sz w:val="28"/>
          <w:szCs w:val="28"/>
        </w:rPr>
        <w:t xml:space="preserve"> </w:t>
      </w:r>
    </w:p>
    <w:p w:rsidR="004301E4" w:rsidRDefault="004301E4" w:rsidP="00394A9F">
      <w:pPr>
        <w:tabs>
          <w:tab w:val="left" w:pos="504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г.</w:t>
      </w:r>
      <w:r w:rsidR="0035315F">
        <w:rPr>
          <w:sz w:val="28"/>
          <w:szCs w:val="28"/>
        </w:rPr>
        <w:t xml:space="preserve"> </w:t>
      </w:r>
      <w:r>
        <w:rPr>
          <w:sz w:val="28"/>
          <w:szCs w:val="28"/>
        </w:rPr>
        <w:t>Кушва</w:t>
      </w:r>
    </w:p>
    <w:p w:rsidR="004301E4" w:rsidRDefault="004301E4">
      <w:pPr>
        <w:jc w:val="both"/>
        <w:rPr>
          <w:b/>
          <w:i/>
          <w:iCs/>
          <w:sz w:val="26"/>
          <w:szCs w:val="26"/>
        </w:rPr>
      </w:pPr>
      <w:r>
        <w:rPr>
          <w:b/>
          <w:sz w:val="28"/>
          <w:szCs w:val="28"/>
        </w:rPr>
        <w:tab/>
      </w:r>
    </w:p>
    <w:p w:rsidR="004301E4" w:rsidRDefault="004301E4">
      <w:pPr>
        <w:shd w:val="clear" w:color="auto" w:fill="FFFFFF"/>
        <w:spacing w:line="310" w:lineRule="atLeast"/>
        <w:ind w:left="252" w:hanging="194"/>
        <w:jc w:val="center"/>
        <w:rPr>
          <w:b/>
          <w:i/>
          <w:iCs/>
          <w:sz w:val="26"/>
          <w:szCs w:val="26"/>
        </w:rPr>
      </w:pPr>
      <w:r>
        <w:rPr>
          <w:b/>
          <w:i/>
          <w:iCs/>
          <w:sz w:val="26"/>
          <w:szCs w:val="26"/>
        </w:rPr>
        <w:t xml:space="preserve">Об утверждении  порядка предоставления субсидии из бюджета </w:t>
      </w:r>
    </w:p>
    <w:p w:rsidR="004301E4" w:rsidRDefault="004301E4">
      <w:pPr>
        <w:shd w:val="clear" w:color="auto" w:fill="FFFFFF"/>
        <w:spacing w:line="310" w:lineRule="atLeast"/>
        <w:ind w:left="252" w:hanging="194"/>
        <w:jc w:val="center"/>
        <w:rPr>
          <w:b/>
          <w:i/>
          <w:iCs/>
          <w:sz w:val="26"/>
          <w:szCs w:val="26"/>
        </w:rPr>
      </w:pPr>
      <w:r>
        <w:rPr>
          <w:b/>
          <w:i/>
          <w:iCs/>
          <w:sz w:val="26"/>
          <w:szCs w:val="26"/>
        </w:rPr>
        <w:t>Кушвинского городского округа</w:t>
      </w:r>
      <w:r w:rsidR="003B3DB5">
        <w:rPr>
          <w:b/>
          <w:i/>
          <w:iCs/>
          <w:sz w:val="26"/>
          <w:szCs w:val="26"/>
        </w:rPr>
        <w:t xml:space="preserve"> в 201</w:t>
      </w:r>
      <w:r w:rsidR="00394A9F">
        <w:rPr>
          <w:b/>
          <w:i/>
          <w:iCs/>
          <w:sz w:val="26"/>
          <w:szCs w:val="26"/>
        </w:rPr>
        <w:t>7</w:t>
      </w:r>
      <w:r w:rsidR="003B3DB5">
        <w:rPr>
          <w:b/>
          <w:i/>
          <w:iCs/>
          <w:sz w:val="26"/>
          <w:szCs w:val="26"/>
        </w:rPr>
        <w:t xml:space="preserve"> году </w:t>
      </w:r>
      <w:r>
        <w:rPr>
          <w:b/>
          <w:i/>
          <w:iCs/>
          <w:sz w:val="26"/>
          <w:szCs w:val="26"/>
        </w:rPr>
        <w:t xml:space="preserve"> некоммерческой организации —</w:t>
      </w:r>
    </w:p>
    <w:p w:rsidR="004301E4" w:rsidRDefault="004301E4">
      <w:pPr>
        <w:shd w:val="clear" w:color="auto" w:fill="FFFFFF"/>
        <w:spacing w:line="310" w:lineRule="atLeast"/>
        <w:ind w:left="252" w:hanging="194"/>
        <w:jc w:val="center"/>
        <w:rPr>
          <w:b/>
          <w:i/>
          <w:iCs/>
          <w:sz w:val="26"/>
          <w:szCs w:val="26"/>
        </w:rPr>
      </w:pPr>
      <w:r>
        <w:rPr>
          <w:b/>
          <w:i/>
          <w:iCs/>
          <w:sz w:val="26"/>
          <w:szCs w:val="26"/>
        </w:rPr>
        <w:t xml:space="preserve"> Фонд «Кушвинский центр развития предпринимательства»  на реализацию мероприятий подпрограммы</w:t>
      </w:r>
      <w:r w:rsidR="009F6617">
        <w:rPr>
          <w:b/>
          <w:i/>
          <w:iCs/>
          <w:sz w:val="26"/>
          <w:szCs w:val="26"/>
        </w:rPr>
        <w:t xml:space="preserve"> 2</w:t>
      </w:r>
      <w:r>
        <w:rPr>
          <w:b/>
          <w:i/>
          <w:iCs/>
          <w:sz w:val="26"/>
          <w:szCs w:val="26"/>
        </w:rPr>
        <w:t xml:space="preserve"> «Поддержка малого  и среднего предпринимательства» муниципальной программы  Кушвинского </w:t>
      </w:r>
    </w:p>
    <w:p w:rsidR="004301E4" w:rsidRDefault="004301E4">
      <w:pPr>
        <w:shd w:val="clear" w:color="auto" w:fill="FFFFFF"/>
        <w:spacing w:line="310" w:lineRule="atLeast"/>
        <w:ind w:left="252" w:hanging="194"/>
        <w:jc w:val="center"/>
        <w:rPr>
          <w:b/>
          <w:i/>
          <w:iCs/>
          <w:sz w:val="26"/>
          <w:szCs w:val="26"/>
        </w:rPr>
      </w:pPr>
      <w:r>
        <w:rPr>
          <w:b/>
          <w:i/>
          <w:iCs/>
          <w:sz w:val="26"/>
          <w:szCs w:val="26"/>
        </w:rPr>
        <w:t>городского округа «Развитие и обеспечение  эффективности</w:t>
      </w:r>
    </w:p>
    <w:p w:rsidR="004301E4" w:rsidRDefault="004301E4">
      <w:pPr>
        <w:shd w:val="clear" w:color="auto" w:fill="FFFFFF"/>
        <w:spacing w:line="310" w:lineRule="atLeast"/>
        <w:ind w:left="252" w:hanging="194"/>
        <w:jc w:val="center"/>
        <w:rPr>
          <w:sz w:val="26"/>
          <w:szCs w:val="26"/>
        </w:rPr>
      </w:pPr>
      <w:r>
        <w:rPr>
          <w:b/>
          <w:i/>
          <w:iCs/>
          <w:sz w:val="26"/>
          <w:szCs w:val="26"/>
        </w:rPr>
        <w:t xml:space="preserve"> деятельности администрации  Кушвинского городского округа до 2020 года»</w:t>
      </w:r>
    </w:p>
    <w:p w:rsidR="004301E4" w:rsidRDefault="004301E4">
      <w:pPr>
        <w:ind w:firstLine="720"/>
        <w:jc w:val="both"/>
        <w:rPr>
          <w:sz w:val="26"/>
          <w:szCs w:val="26"/>
        </w:rPr>
      </w:pPr>
    </w:p>
    <w:p w:rsidR="004301E4" w:rsidRDefault="004301E4" w:rsidP="009F6617">
      <w:pPr>
        <w:suppressAutoHyphens w:val="0"/>
        <w:autoSpaceDE w:val="0"/>
        <w:autoSpaceDN w:val="0"/>
        <w:adjustRightInd w:val="0"/>
        <w:spacing w:line="240" w:lineRule="auto"/>
        <w:ind w:firstLine="540"/>
        <w:jc w:val="both"/>
        <w:rPr>
          <w:rFonts w:eastAsia="Arial"/>
          <w:b/>
          <w:bCs/>
          <w:color w:val="000000"/>
          <w:sz w:val="26"/>
          <w:szCs w:val="26"/>
        </w:rPr>
      </w:pPr>
      <w:r>
        <w:rPr>
          <w:sz w:val="26"/>
          <w:szCs w:val="26"/>
        </w:rPr>
        <w:tab/>
      </w:r>
      <w:r w:rsidRPr="003E1174">
        <w:rPr>
          <w:sz w:val="26"/>
          <w:szCs w:val="26"/>
        </w:rPr>
        <w:t xml:space="preserve">В соответствии со </w:t>
      </w:r>
      <w:r w:rsidRPr="003E1174">
        <w:rPr>
          <w:rFonts w:eastAsia="Arial"/>
          <w:color w:val="000000"/>
          <w:sz w:val="26"/>
          <w:szCs w:val="26"/>
        </w:rPr>
        <w:t xml:space="preserve">статьей 78.1  Бюджетного кодекса Российской Федерации,   руководствуясь Федеральным законом от 24.07.2007 г. №209-ФЗ «О развитии малого и среднего предпринимательства в Российской Федерации», Законом Свердловской области от 04.02.2008г. №10-ОЗ «О развитии малого и среднего предпринимательства в Свердловской области»,  постановлением Правительства Свердловской области от </w:t>
      </w:r>
      <w:r w:rsidR="00570A2E" w:rsidRPr="003E1174">
        <w:rPr>
          <w:rFonts w:eastAsia="Arial"/>
          <w:color w:val="000000"/>
          <w:sz w:val="26"/>
          <w:szCs w:val="26"/>
        </w:rPr>
        <w:t>17</w:t>
      </w:r>
      <w:r w:rsidRPr="003E1174">
        <w:rPr>
          <w:rFonts w:eastAsia="Arial"/>
          <w:color w:val="000000"/>
          <w:sz w:val="26"/>
          <w:szCs w:val="26"/>
        </w:rPr>
        <w:t>.1</w:t>
      </w:r>
      <w:r w:rsidR="00570A2E" w:rsidRPr="003E1174">
        <w:rPr>
          <w:rFonts w:eastAsia="Arial"/>
          <w:color w:val="000000"/>
          <w:sz w:val="26"/>
          <w:szCs w:val="26"/>
        </w:rPr>
        <w:t>1</w:t>
      </w:r>
      <w:r w:rsidRPr="003E1174">
        <w:rPr>
          <w:rFonts w:eastAsia="Arial"/>
          <w:color w:val="000000"/>
          <w:sz w:val="26"/>
          <w:szCs w:val="26"/>
        </w:rPr>
        <w:t>.2014г. №1</w:t>
      </w:r>
      <w:r w:rsidR="00570A2E" w:rsidRPr="003E1174">
        <w:rPr>
          <w:rFonts w:eastAsia="Arial"/>
          <w:color w:val="000000"/>
          <w:sz w:val="26"/>
          <w:szCs w:val="26"/>
        </w:rPr>
        <w:t>002</w:t>
      </w:r>
      <w:r w:rsidRPr="003E1174">
        <w:rPr>
          <w:rFonts w:eastAsia="Arial"/>
          <w:color w:val="000000"/>
          <w:sz w:val="26"/>
          <w:szCs w:val="26"/>
        </w:rPr>
        <w:t>-ПП «Об утверждении государственной программы  Свердловской области «</w:t>
      </w:r>
      <w:r w:rsidR="00570A2E" w:rsidRPr="003E1174">
        <w:rPr>
          <w:rFonts w:eastAsia="Arial"/>
          <w:color w:val="000000"/>
          <w:sz w:val="26"/>
          <w:szCs w:val="26"/>
        </w:rPr>
        <w:t>Повышение инвестиционной привлекательности Свердловской области до 202</w:t>
      </w:r>
      <w:r w:rsidR="009F6617" w:rsidRPr="003E1174">
        <w:rPr>
          <w:rFonts w:eastAsia="Arial"/>
          <w:color w:val="000000"/>
          <w:sz w:val="26"/>
          <w:szCs w:val="26"/>
        </w:rPr>
        <w:t>4</w:t>
      </w:r>
      <w:r w:rsidR="00570A2E" w:rsidRPr="003E1174">
        <w:rPr>
          <w:rFonts w:eastAsia="Arial"/>
          <w:color w:val="000000"/>
          <w:sz w:val="26"/>
          <w:szCs w:val="26"/>
        </w:rPr>
        <w:t xml:space="preserve"> года</w:t>
      </w:r>
      <w:r w:rsidRPr="003E1174">
        <w:rPr>
          <w:rFonts w:eastAsia="Arial"/>
          <w:color w:val="000000"/>
          <w:sz w:val="26"/>
          <w:szCs w:val="26"/>
        </w:rPr>
        <w:t xml:space="preserve">», </w:t>
      </w:r>
      <w:r w:rsidR="009F6617" w:rsidRPr="003E1174">
        <w:rPr>
          <w:rFonts w:eastAsia="Arial"/>
          <w:color w:val="000000"/>
          <w:sz w:val="26"/>
          <w:szCs w:val="26"/>
        </w:rPr>
        <w:t xml:space="preserve">постановлением Правительства Свердловской области от 23.03.2017 №165-ПП «Об утверждении распределения субсидий из областного бюджета местным бюджетам, предоставление которых предусмотрено подпрограммой 2 </w:t>
      </w:r>
      <w:r w:rsidR="009F6617" w:rsidRPr="003E1174">
        <w:rPr>
          <w:kern w:val="0"/>
          <w:sz w:val="26"/>
          <w:szCs w:val="26"/>
          <w:lang w:eastAsia="ru-RU"/>
        </w:rPr>
        <w:t xml:space="preserve"> </w:t>
      </w:r>
      <w:r w:rsidR="0035315F">
        <w:rPr>
          <w:kern w:val="0"/>
          <w:sz w:val="26"/>
          <w:szCs w:val="26"/>
          <w:lang w:eastAsia="ru-RU"/>
        </w:rPr>
        <w:t>«</w:t>
      </w:r>
      <w:r w:rsidR="009F6617" w:rsidRPr="003E1174">
        <w:rPr>
          <w:kern w:val="0"/>
          <w:sz w:val="26"/>
          <w:szCs w:val="26"/>
          <w:lang w:eastAsia="ru-RU"/>
        </w:rPr>
        <w:t>Импульс для предпринимательства</w:t>
      </w:r>
      <w:r w:rsidR="0035315F">
        <w:rPr>
          <w:kern w:val="0"/>
          <w:sz w:val="26"/>
          <w:szCs w:val="26"/>
          <w:lang w:eastAsia="ru-RU"/>
        </w:rPr>
        <w:t>»</w:t>
      </w:r>
      <w:r w:rsidR="009F6617" w:rsidRPr="003E1174">
        <w:rPr>
          <w:kern w:val="0"/>
          <w:sz w:val="26"/>
          <w:szCs w:val="26"/>
          <w:lang w:eastAsia="ru-RU"/>
        </w:rPr>
        <w:t xml:space="preserve"> государственной программы Свердловской области </w:t>
      </w:r>
      <w:r w:rsidR="0035315F">
        <w:rPr>
          <w:kern w:val="0"/>
          <w:sz w:val="26"/>
          <w:szCs w:val="26"/>
          <w:lang w:eastAsia="ru-RU"/>
        </w:rPr>
        <w:t>«</w:t>
      </w:r>
      <w:r w:rsidR="009F6617" w:rsidRPr="003E1174">
        <w:rPr>
          <w:kern w:val="0"/>
          <w:sz w:val="26"/>
          <w:szCs w:val="26"/>
          <w:lang w:eastAsia="ru-RU"/>
        </w:rPr>
        <w:t>Повышение инвестиционной привлекательности Свердловской области до 2024 года</w:t>
      </w:r>
      <w:r w:rsidR="0035315F">
        <w:rPr>
          <w:kern w:val="0"/>
          <w:sz w:val="26"/>
          <w:szCs w:val="26"/>
          <w:lang w:eastAsia="ru-RU"/>
        </w:rPr>
        <w:t>»</w:t>
      </w:r>
      <w:r w:rsidR="009F6617" w:rsidRPr="003E1174">
        <w:rPr>
          <w:kern w:val="0"/>
          <w:sz w:val="26"/>
          <w:szCs w:val="26"/>
          <w:lang w:eastAsia="ru-RU"/>
        </w:rPr>
        <w:t xml:space="preserve">, между муниципальными образованиями, расположенными на территории Свердловской области, в 2017 году на развитие системы поддержки малого и среднего предпринимательства на территориях муниципальных образований, расположенных в Свердловской области», </w:t>
      </w:r>
      <w:r w:rsidRPr="003E1174">
        <w:rPr>
          <w:rFonts w:eastAsia="Arial"/>
          <w:color w:val="000000"/>
          <w:sz w:val="26"/>
          <w:szCs w:val="26"/>
        </w:rPr>
        <w:t xml:space="preserve">в целях реализации </w:t>
      </w:r>
      <w:r w:rsidR="0035315F">
        <w:rPr>
          <w:rFonts w:eastAsia="Arial"/>
          <w:color w:val="000000"/>
          <w:sz w:val="26"/>
          <w:szCs w:val="26"/>
        </w:rPr>
        <w:t xml:space="preserve">мероприятий </w:t>
      </w:r>
      <w:r w:rsidRPr="003E1174">
        <w:rPr>
          <w:rFonts w:eastAsia="Arial"/>
          <w:color w:val="000000"/>
          <w:sz w:val="26"/>
          <w:szCs w:val="26"/>
        </w:rPr>
        <w:t>подпрограммы</w:t>
      </w:r>
      <w:r w:rsidR="009F6617" w:rsidRPr="003E1174">
        <w:rPr>
          <w:rFonts w:eastAsia="Arial"/>
          <w:color w:val="000000"/>
          <w:sz w:val="26"/>
          <w:szCs w:val="26"/>
        </w:rPr>
        <w:t xml:space="preserve"> 2</w:t>
      </w:r>
      <w:r w:rsidRPr="003E1174">
        <w:rPr>
          <w:rFonts w:eastAsia="Arial"/>
          <w:color w:val="000000"/>
          <w:sz w:val="26"/>
          <w:szCs w:val="26"/>
        </w:rPr>
        <w:t xml:space="preserve"> «Поддержка малого и среднего предпринимательства»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2020 года», утвержденной постановлением администрации Кушвинского городского</w:t>
      </w:r>
      <w:r>
        <w:rPr>
          <w:rFonts w:eastAsia="Arial"/>
          <w:color w:val="000000"/>
          <w:sz w:val="26"/>
          <w:szCs w:val="26"/>
        </w:rPr>
        <w:t xml:space="preserve"> округа от 06.11.2014г. №</w:t>
      </w:r>
      <w:r w:rsidR="005D6098">
        <w:rPr>
          <w:rFonts w:eastAsia="Arial"/>
          <w:color w:val="000000"/>
          <w:sz w:val="26"/>
          <w:szCs w:val="26"/>
        </w:rPr>
        <w:t xml:space="preserve"> </w:t>
      </w:r>
      <w:r>
        <w:rPr>
          <w:rFonts w:eastAsia="Arial"/>
          <w:color w:val="000000"/>
          <w:sz w:val="26"/>
          <w:szCs w:val="26"/>
        </w:rPr>
        <w:t>2114 администрация Кушвинского городского округа</w:t>
      </w:r>
    </w:p>
    <w:p w:rsidR="004301E4" w:rsidRDefault="004301E4">
      <w:pPr>
        <w:tabs>
          <w:tab w:val="left" w:pos="390"/>
        </w:tabs>
        <w:jc w:val="both"/>
        <w:rPr>
          <w:rFonts w:eastAsia="Arial"/>
          <w:color w:val="000000"/>
          <w:sz w:val="26"/>
          <w:szCs w:val="26"/>
        </w:rPr>
      </w:pPr>
      <w:r>
        <w:rPr>
          <w:rFonts w:eastAsia="Arial"/>
          <w:b/>
          <w:bCs/>
          <w:color w:val="000000"/>
          <w:sz w:val="26"/>
          <w:szCs w:val="26"/>
        </w:rPr>
        <w:t>ПОСТАНОВЛЯЕТ:</w:t>
      </w:r>
    </w:p>
    <w:p w:rsidR="004301E4" w:rsidRDefault="004301E4" w:rsidP="00915C96">
      <w:pPr>
        <w:jc w:val="both"/>
        <w:rPr>
          <w:sz w:val="26"/>
          <w:szCs w:val="26"/>
        </w:rPr>
      </w:pPr>
      <w:r>
        <w:rPr>
          <w:rFonts w:eastAsia="Arial"/>
          <w:color w:val="000000"/>
          <w:sz w:val="26"/>
          <w:szCs w:val="26"/>
        </w:rPr>
        <w:t>1. Утвердить порядок предоставления субсидии</w:t>
      </w:r>
      <w:r>
        <w:rPr>
          <w:sz w:val="26"/>
          <w:szCs w:val="26"/>
        </w:rPr>
        <w:t xml:space="preserve"> из бюджета Кушвинского городского округа </w:t>
      </w:r>
      <w:r w:rsidR="003B3DB5">
        <w:rPr>
          <w:sz w:val="26"/>
          <w:szCs w:val="26"/>
        </w:rPr>
        <w:t>в 201</w:t>
      </w:r>
      <w:r w:rsidR="00532EAB">
        <w:rPr>
          <w:sz w:val="26"/>
          <w:szCs w:val="26"/>
        </w:rPr>
        <w:t>7</w:t>
      </w:r>
      <w:r w:rsidR="003B3DB5">
        <w:rPr>
          <w:sz w:val="26"/>
          <w:szCs w:val="26"/>
        </w:rPr>
        <w:t xml:space="preserve"> году </w:t>
      </w:r>
      <w:r>
        <w:rPr>
          <w:sz w:val="26"/>
          <w:szCs w:val="26"/>
        </w:rPr>
        <w:t>некоммерческой организации – Фонд «Кушвинский центр развития предпринимательства» на реализацию мероприятий подпрограммы</w:t>
      </w:r>
      <w:r w:rsidR="00915C96" w:rsidRPr="00915C96">
        <w:rPr>
          <w:sz w:val="26"/>
          <w:szCs w:val="26"/>
        </w:rPr>
        <w:t xml:space="preserve"> </w:t>
      </w:r>
      <w:r w:rsidR="009F6617">
        <w:rPr>
          <w:sz w:val="26"/>
          <w:szCs w:val="26"/>
        </w:rPr>
        <w:t>2</w:t>
      </w:r>
      <w:r w:rsidR="00915C96" w:rsidRPr="00915C96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>
        <w:rPr>
          <w:rFonts w:eastAsia="Arial"/>
          <w:color w:val="000000"/>
          <w:sz w:val="26"/>
          <w:szCs w:val="26"/>
        </w:rPr>
        <w:t xml:space="preserve">«Поддержка малого и среднего предпринимательства» муниципальной программы Кушвинского городского округа «Развитие и обеспечение </w:t>
      </w:r>
      <w:r>
        <w:rPr>
          <w:rFonts w:eastAsia="Arial"/>
          <w:color w:val="000000"/>
          <w:sz w:val="26"/>
          <w:szCs w:val="26"/>
        </w:rPr>
        <w:lastRenderedPageBreak/>
        <w:t>эффективности деятельности администрации Кушвинского городского округа до 2020 года» (прилагается).</w:t>
      </w:r>
    </w:p>
    <w:p w:rsidR="004301E4" w:rsidRDefault="004301E4">
      <w:pPr>
        <w:spacing w:line="310" w:lineRule="atLeast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постановление опубликовать в газете «</w:t>
      </w:r>
      <w:r w:rsidR="005D6098">
        <w:rPr>
          <w:sz w:val="26"/>
          <w:szCs w:val="26"/>
        </w:rPr>
        <w:t>Муниципальный вестник</w:t>
      </w:r>
      <w:r>
        <w:rPr>
          <w:sz w:val="26"/>
          <w:szCs w:val="26"/>
        </w:rPr>
        <w:t>» и разместить на официальном сайте Кушвинского городского округа в сети Интернет.</w:t>
      </w:r>
    </w:p>
    <w:p w:rsidR="004301E4" w:rsidRDefault="004301E4">
      <w:pPr>
        <w:spacing w:line="310" w:lineRule="atLeast"/>
        <w:ind w:firstLine="72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3. Контроль над исполнением настоящего постановления оставляю за собой.</w:t>
      </w:r>
    </w:p>
    <w:p w:rsidR="004301E4" w:rsidRDefault="004301E4">
      <w:pPr>
        <w:jc w:val="both"/>
        <w:rPr>
          <w:color w:val="000000"/>
          <w:sz w:val="26"/>
          <w:szCs w:val="26"/>
        </w:rPr>
      </w:pPr>
    </w:p>
    <w:p w:rsidR="004301E4" w:rsidRDefault="004301E4">
      <w:pPr>
        <w:ind w:firstLine="720"/>
        <w:jc w:val="both"/>
        <w:rPr>
          <w:color w:val="000000"/>
          <w:sz w:val="26"/>
          <w:szCs w:val="26"/>
        </w:rPr>
      </w:pPr>
    </w:p>
    <w:p w:rsidR="004301E4" w:rsidRDefault="004301E4">
      <w:pPr>
        <w:ind w:firstLine="720"/>
        <w:jc w:val="both"/>
        <w:rPr>
          <w:color w:val="000000"/>
          <w:sz w:val="26"/>
          <w:szCs w:val="26"/>
        </w:rPr>
      </w:pPr>
    </w:p>
    <w:p w:rsidR="00EF438C" w:rsidRDefault="00EF438C">
      <w:pPr>
        <w:ind w:firstLine="720"/>
        <w:jc w:val="both"/>
        <w:rPr>
          <w:color w:val="000000"/>
          <w:sz w:val="26"/>
          <w:szCs w:val="26"/>
        </w:rPr>
      </w:pPr>
    </w:p>
    <w:p w:rsidR="004301E4" w:rsidRDefault="00CE379D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</w:t>
      </w:r>
      <w:r w:rsidR="004301E4">
        <w:rPr>
          <w:color w:val="000000"/>
          <w:sz w:val="26"/>
          <w:szCs w:val="26"/>
        </w:rPr>
        <w:t>лав</w:t>
      </w:r>
      <w:r>
        <w:rPr>
          <w:color w:val="000000"/>
          <w:sz w:val="26"/>
          <w:szCs w:val="26"/>
        </w:rPr>
        <w:t xml:space="preserve">а Кушвинского </w:t>
      </w:r>
      <w:r w:rsidR="004301E4">
        <w:rPr>
          <w:color w:val="000000"/>
          <w:sz w:val="26"/>
          <w:szCs w:val="26"/>
        </w:rPr>
        <w:t xml:space="preserve"> городского округа</w:t>
      </w:r>
      <w:r w:rsidR="00527D5C">
        <w:rPr>
          <w:color w:val="000000"/>
          <w:sz w:val="26"/>
          <w:szCs w:val="26"/>
        </w:rPr>
        <w:tab/>
      </w:r>
      <w:r w:rsidR="00527D5C">
        <w:rPr>
          <w:color w:val="000000"/>
          <w:sz w:val="26"/>
          <w:szCs w:val="26"/>
        </w:rPr>
        <w:tab/>
      </w:r>
      <w:r w:rsidR="00527D5C">
        <w:rPr>
          <w:color w:val="000000"/>
          <w:sz w:val="26"/>
          <w:szCs w:val="26"/>
        </w:rPr>
        <w:tab/>
      </w:r>
      <w:r w:rsidR="00527D5C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М.В. Слепухин</w:t>
      </w:r>
    </w:p>
    <w:sectPr w:rsidR="004301E4" w:rsidSect="00C16513">
      <w:pgSz w:w="11906" w:h="16838"/>
      <w:pgMar w:top="1134" w:right="850" w:bottom="1134" w:left="1701" w:header="72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30C" w:rsidRDefault="0030530C">
      <w:r>
        <w:separator/>
      </w:r>
    </w:p>
  </w:endnote>
  <w:endnote w:type="continuationSeparator" w:id="0">
    <w:p w:rsidR="0030530C" w:rsidRDefault="003053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30C" w:rsidRDefault="0030530C">
      <w:r>
        <w:separator/>
      </w:r>
    </w:p>
  </w:footnote>
  <w:footnote w:type="continuationSeparator" w:id="0">
    <w:p w:rsidR="0030530C" w:rsidRDefault="003053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0A410BBC"/>
    <w:multiLevelType w:val="hybridMultilevel"/>
    <w:tmpl w:val="5F58248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F420C7"/>
    <w:multiLevelType w:val="hybridMultilevel"/>
    <w:tmpl w:val="B08A0DBE"/>
    <w:lvl w:ilvl="0" w:tplc="988A865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2031CE"/>
    <w:multiLevelType w:val="multilevel"/>
    <w:tmpl w:val="E66C53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3C3C136E"/>
    <w:multiLevelType w:val="hybridMultilevel"/>
    <w:tmpl w:val="D020E41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0A10EE"/>
    <w:multiLevelType w:val="hybridMultilevel"/>
    <w:tmpl w:val="463CD050"/>
    <w:lvl w:ilvl="0" w:tplc="E5C41AB8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8"/>
  </w:num>
  <w:num w:numId="8">
    <w:abstractNumId w:val="9"/>
  </w:num>
  <w:num w:numId="9">
    <w:abstractNumId w:val="5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611993"/>
    <w:rsid w:val="00001040"/>
    <w:rsid w:val="00005E7F"/>
    <w:rsid w:val="00012746"/>
    <w:rsid w:val="00017287"/>
    <w:rsid w:val="00020DB7"/>
    <w:rsid w:val="000317AF"/>
    <w:rsid w:val="00034B47"/>
    <w:rsid w:val="00043B71"/>
    <w:rsid w:val="000443CD"/>
    <w:rsid w:val="00052EC4"/>
    <w:rsid w:val="00054E0D"/>
    <w:rsid w:val="00064955"/>
    <w:rsid w:val="000716C8"/>
    <w:rsid w:val="00074D57"/>
    <w:rsid w:val="0007787F"/>
    <w:rsid w:val="00090150"/>
    <w:rsid w:val="00093F94"/>
    <w:rsid w:val="000A42CC"/>
    <w:rsid w:val="000C470B"/>
    <w:rsid w:val="000C4F6A"/>
    <w:rsid w:val="000F4929"/>
    <w:rsid w:val="000F73A9"/>
    <w:rsid w:val="0010119C"/>
    <w:rsid w:val="0010349B"/>
    <w:rsid w:val="00110C0A"/>
    <w:rsid w:val="00112C44"/>
    <w:rsid w:val="00125030"/>
    <w:rsid w:val="00135DA2"/>
    <w:rsid w:val="00154718"/>
    <w:rsid w:val="0016166B"/>
    <w:rsid w:val="00163F67"/>
    <w:rsid w:val="0016757E"/>
    <w:rsid w:val="001757D0"/>
    <w:rsid w:val="00180797"/>
    <w:rsid w:val="0018567C"/>
    <w:rsid w:val="00185928"/>
    <w:rsid w:val="0018784A"/>
    <w:rsid w:val="001938CA"/>
    <w:rsid w:val="001A2602"/>
    <w:rsid w:val="001A6A60"/>
    <w:rsid w:val="001B0772"/>
    <w:rsid w:val="001B74AA"/>
    <w:rsid w:val="001C2092"/>
    <w:rsid w:val="001C40A4"/>
    <w:rsid w:val="001C6F89"/>
    <w:rsid w:val="001E709F"/>
    <w:rsid w:val="001F193F"/>
    <w:rsid w:val="001F40BB"/>
    <w:rsid w:val="001F6DC7"/>
    <w:rsid w:val="00205469"/>
    <w:rsid w:val="00207E1E"/>
    <w:rsid w:val="00211393"/>
    <w:rsid w:val="00213E73"/>
    <w:rsid w:val="002200A9"/>
    <w:rsid w:val="00225661"/>
    <w:rsid w:val="00250433"/>
    <w:rsid w:val="00252E81"/>
    <w:rsid w:val="0026185B"/>
    <w:rsid w:val="002622F4"/>
    <w:rsid w:val="002704E4"/>
    <w:rsid w:val="002752F1"/>
    <w:rsid w:val="00281A11"/>
    <w:rsid w:val="00285D48"/>
    <w:rsid w:val="00290122"/>
    <w:rsid w:val="0029081A"/>
    <w:rsid w:val="00295A97"/>
    <w:rsid w:val="002977CD"/>
    <w:rsid w:val="002A3AB4"/>
    <w:rsid w:val="002A569B"/>
    <w:rsid w:val="002B16FF"/>
    <w:rsid w:val="002B408B"/>
    <w:rsid w:val="002B44BF"/>
    <w:rsid w:val="002B578D"/>
    <w:rsid w:val="002D1F48"/>
    <w:rsid w:val="002D452C"/>
    <w:rsid w:val="002E22B8"/>
    <w:rsid w:val="0030530C"/>
    <w:rsid w:val="00315F20"/>
    <w:rsid w:val="00320BA6"/>
    <w:rsid w:val="00322385"/>
    <w:rsid w:val="00323F4F"/>
    <w:rsid w:val="003269FB"/>
    <w:rsid w:val="00333043"/>
    <w:rsid w:val="00334CA3"/>
    <w:rsid w:val="00337EB3"/>
    <w:rsid w:val="003402BE"/>
    <w:rsid w:val="003432D9"/>
    <w:rsid w:val="00343AEE"/>
    <w:rsid w:val="0035315F"/>
    <w:rsid w:val="0036196E"/>
    <w:rsid w:val="00361E92"/>
    <w:rsid w:val="00363BA3"/>
    <w:rsid w:val="00366DF2"/>
    <w:rsid w:val="00373DC8"/>
    <w:rsid w:val="00376F27"/>
    <w:rsid w:val="00381670"/>
    <w:rsid w:val="003843DB"/>
    <w:rsid w:val="00387C0F"/>
    <w:rsid w:val="00394224"/>
    <w:rsid w:val="00394A9F"/>
    <w:rsid w:val="003975D2"/>
    <w:rsid w:val="003A1EB5"/>
    <w:rsid w:val="003A36BE"/>
    <w:rsid w:val="003B3DB5"/>
    <w:rsid w:val="003B4694"/>
    <w:rsid w:val="003C553E"/>
    <w:rsid w:val="003E1174"/>
    <w:rsid w:val="003E3677"/>
    <w:rsid w:val="003F2827"/>
    <w:rsid w:val="00401983"/>
    <w:rsid w:val="004059F8"/>
    <w:rsid w:val="004203A0"/>
    <w:rsid w:val="004301E4"/>
    <w:rsid w:val="004316DC"/>
    <w:rsid w:val="00444316"/>
    <w:rsid w:val="00463282"/>
    <w:rsid w:val="00470CE2"/>
    <w:rsid w:val="0047153F"/>
    <w:rsid w:val="00485185"/>
    <w:rsid w:val="00486AD0"/>
    <w:rsid w:val="00493DB3"/>
    <w:rsid w:val="00494247"/>
    <w:rsid w:val="004A22B1"/>
    <w:rsid w:val="004A3BD7"/>
    <w:rsid w:val="004A6ED1"/>
    <w:rsid w:val="004A7C39"/>
    <w:rsid w:val="004B1771"/>
    <w:rsid w:val="004B7F2F"/>
    <w:rsid w:val="004C23FA"/>
    <w:rsid w:val="004E14DE"/>
    <w:rsid w:val="004F0169"/>
    <w:rsid w:val="005073C4"/>
    <w:rsid w:val="005144E3"/>
    <w:rsid w:val="005208BB"/>
    <w:rsid w:val="00525308"/>
    <w:rsid w:val="00527D5C"/>
    <w:rsid w:val="00532EAB"/>
    <w:rsid w:val="005420A3"/>
    <w:rsid w:val="00542CA6"/>
    <w:rsid w:val="00554B93"/>
    <w:rsid w:val="00560A3C"/>
    <w:rsid w:val="00567610"/>
    <w:rsid w:val="00570A2E"/>
    <w:rsid w:val="0057316D"/>
    <w:rsid w:val="005825C8"/>
    <w:rsid w:val="00596A6C"/>
    <w:rsid w:val="005A36C9"/>
    <w:rsid w:val="005C7118"/>
    <w:rsid w:val="005D6098"/>
    <w:rsid w:val="005E0C24"/>
    <w:rsid w:val="005E5F6A"/>
    <w:rsid w:val="005E7C82"/>
    <w:rsid w:val="00611993"/>
    <w:rsid w:val="00614758"/>
    <w:rsid w:val="00624722"/>
    <w:rsid w:val="00633943"/>
    <w:rsid w:val="0063562E"/>
    <w:rsid w:val="006535A7"/>
    <w:rsid w:val="00666ADA"/>
    <w:rsid w:val="006A2862"/>
    <w:rsid w:val="006A35C9"/>
    <w:rsid w:val="006B492B"/>
    <w:rsid w:val="006B4953"/>
    <w:rsid w:val="006B52F7"/>
    <w:rsid w:val="006C5EAF"/>
    <w:rsid w:val="006C690F"/>
    <w:rsid w:val="006D62F0"/>
    <w:rsid w:val="006D6C3A"/>
    <w:rsid w:val="006E231B"/>
    <w:rsid w:val="006E2BDC"/>
    <w:rsid w:val="006F13E6"/>
    <w:rsid w:val="006F303B"/>
    <w:rsid w:val="006F379C"/>
    <w:rsid w:val="006F7738"/>
    <w:rsid w:val="00704237"/>
    <w:rsid w:val="007151C0"/>
    <w:rsid w:val="0071522D"/>
    <w:rsid w:val="00726761"/>
    <w:rsid w:val="00734E38"/>
    <w:rsid w:val="00744CEC"/>
    <w:rsid w:val="007520DB"/>
    <w:rsid w:val="00761898"/>
    <w:rsid w:val="007662E4"/>
    <w:rsid w:val="00767548"/>
    <w:rsid w:val="00773587"/>
    <w:rsid w:val="00775126"/>
    <w:rsid w:val="00780DA2"/>
    <w:rsid w:val="00784183"/>
    <w:rsid w:val="00786051"/>
    <w:rsid w:val="0078796F"/>
    <w:rsid w:val="00790095"/>
    <w:rsid w:val="00797830"/>
    <w:rsid w:val="007C4AF8"/>
    <w:rsid w:val="007D298F"/>
    <w:rsid w:val="007D54F5"/>
    <w:rsid w:val="007F2AD8"/>
    <w:rsid w:val="00805D82"/>
    <w:rsid w:val="00806F45"/>
    <w:rsid w:val="00815925"/>
    <w:rsid w:val="008210C2"/>
    <w:rsid w:val="008266FB"/>
    <w:rsid w:val="0083565C"/>
    <w:rsid w:val="008421CC"/>
    <w:rsid w:val="00845EB8"/>
    <w:rsid w:val="008526D0"/>
    <w:rsid w:val="00853461"/>
    <w:rsid w:val="008570E7"/>
    <w:rsid w:val="0086165E"/>
    <w:rsid w:val="00861BCB"/>
    <w:rsid w:val="008709AA"/>
    <w:rsid w:val="00870D36"/>
    <w:rsid w:val="008718F0"/>
    <w:rsid w:val="008777DC"/>
    <w:rsid w:val="008A210D"/>
    <w:rsid w:val="008A4A82"/>
    <w:rsid w:val="008B545A"/>
    <w:rsid w:val="008C271B"/>
    <w:rsid w:val="008C2B34"/>
    <w:rsid w:val="008D499E"/>
    <w:rsid w:val="008E2F94"/>
    <w:rsid w:val="008E6E61"/>
    <w:rsid w:val="00900B53"/>
    <w:rsid w:val="00910007"/>
    <w:rsid w:val="00910708"/>
    <w:rsid w:val="00912D97"/>
    <w:rsid w:val="00915C96"/>
    <w:rsid w:val="0092028C"/>
    <w:rsid w:val="009255CB"/>
    <w:rsid w:val="00933174"/>
    <w:rsid w:val="0096100C"/>
    <w:rsid w:val="00965DCB"/>
    <w:rsid w:val="0096686C"/>
    <w:rsid w:val="00972317"/>
    <w:rsid w:val="00974E37"/>
    <w:rsid w:val="00977055"/>
    <w:rsid w:val="00987A2B"/>
    <w:rsid w:val="009A0448"/>
    <w:rsid w:val="009A3F3C"/>
    <w:rsid w:val="009B4EBA"/>
    <w:rsid w:val="009B6B98"/>
    <w:rsid w:val="009E1292"/>
    <w:rsid w:val="009F6617"/>
    <w:rsid w:val="00A01E2B"/>
    <w:rsid w:val="00A03CDE"/>
    <w:rsid w:val="00A245EA"/>
    <w:rsid w:val="00A25514"/>
    <w:rsid w:val="00A3269F"/>
    <w:rsid w:val="00A44092"/>
    <w:rsid w:val="00A46376"/>
    <w:rsid w:val="00A46640"/>
    <w:rsid w:val="00A57F16"/>
    <w:rsid w:val="00A8035B"/>
    <w:rsid w:val="00A83E95"/>
    <w:rsid w:val="00A85D5C"/>
    <w:rsid w:val="00A97C74"/>
    <w:rsid w:val="00AA25A8"/>
    <w:rsid w:val="00AA36C5"/>
    <w:rsid w:val="00AA37E7"/>
    <w:rsid w:val="00AA5667"/>
    <w:rsid w:val="00AA67AE"/>
    <w:rsid w:val="00AA706E"/>
    <w:rsid w:val="00AB1D8E"/>
    <w:rsid w:val="00AC10AB"/>
    <w:rsid w:val="00AC56E1"/>
    <w:rsid w:val="00AE1336"/>
    <w:rsid w:val="00AE641E"/>
    <w:rsid w:val="00AF093F"/>
    <w:rsid w:val="00AF7B5F"/>
    <w:rsid w:val="00B00773"/>
    <w:rsid w:val="00B008D9"/>
    <w:rsid w:val="00B06368"/>
    <w:rsid w:val="00B079CC"/>
    <w:rsid w:val="00B12B1A"/>
    <w:rsid w:val="00B170F3"/>
    <w:rsid w:val="00B17D00"/>
    <w:rsid w:val="00B40B85"/>
    <w:rsid w:val="00B438E4"/>
    <w:rsid w:val="00B47C63"/>
    <w:rsid w:val="00B51E48"/>
    <w:rsid w:val="00B53CBA"/>
    <w:rsid w:val="00B560E6"/>
    <w:rsid w:val="00B6369F"/>
    <w:rsid w:val="00B64572"/>
    <w:rsid w:val="00B70DEC"/>
    <w:rsid w:val="00B7146D"/>
    <w:rsid w:val="00B73FCC"/>
    <w:rsid w:val="00B74CB3"/>
    <w:rsid w:val="00BB50BF"/>
    <w:rsid w:val="00BC23A1"/>
    <w:rsid w:val="00BC72CE"/>
    <w:rsid w:val="00BE2E6E"/>
    <w:rsid w:val="00BF0903"/>
    <w:rsid w:val="00BF179C"/>
    <w:rsid w:val="00C134DE"/>
    <w:rsid w:val="00C136DF"/>
    <w:rsid w:val="00C16513"/>
    <w:rsid w:val="00C30B0C"/>
    <w:rsid w:val="00C30F88"/>
    <w:rsid w:val="00C47071"/>
    <w:rsid w:val="00C53F10"/>
    <w:rsid w:val="00C67BC2"/>
    <w:rsid w:val="00C73EC5"/>
    <w:rsid w:val="00C75A75"/>
    <w:rsid w:val="00C86112"/>
    <w:rsid w:val="00CA4049"/>
    <w:rsid w:val="00CA52DE"/>
    <w:rsid w:val="00CA5A8E"/>
    <w:rsid w:val="00CA5B66"/>
    <w:rsid w:val="00CB1A33"/>
    <w:rsid w:val="00CC680F"/>
    <w:rsid w:val="00CD2097"/>
    <w:rsid w:val="00CD366C"/>
    <w:rsid w:val="00CD475C"/>
    <w:rsid w:val="00CD70A1"/>
    <w:rsid w:val="00CE379D"/>
    <w:rsid w:val="00CE6078"/>
    <w:rsid w:val="00CE7EB8"/>
    <w:rsid w:val="00D07D99"/>
    <w:rsid w:val="00D12A4D"/>
    <w:rsid w:val="00D1667B"/>
    <w:rsid w:val="00D17C48"/>
    <w:rsid w:val="00D20DB9"/>
    <w:rsid w:val="00D2280B"/>
    <w:rsid w:val="00D3199F"/>
    <w:rsid w:val="00D34B7B"/>
    <w:rsid w:val="00D41938"/>
    <w:rsid w:val="00D44CD5"/>
    <w:rsid w:val="00D54738"/>
    <w:rsid w:val="00D55A3A"/>
    <w:rsid w:val="00D57754"/>
    <w:rsid w:val="00D76FF3"/>
    <w:rsid w:val="00D81C28"/>
    <w:rsid w:val="00D97C44"/>
    <w:rsid w:val="00DA55CF"/>
    <w:rsid w:val="00DC2F05"/>
    <w:rsid w:val="00DC43D9"/>
    <w:rsid w:val="00DD3A3A"/>
    <w:rsid w:val="00DD3CE3"/>
    <w:rsid w:val="00DD5DEE"/>
    <w:rsid w:val="00DD7F42"/>
    <w:rsid w:val="00DE0409"/>
    <w:rsid w:val="00DE6549"/>
    <w:rsid w:val="00E011C8"/>
    <w:rsid w:val="00E1010C"/>
    <w:rsid w:val="00E107F4"/>
    <w:rsid w:val="00E34ACC"/>
    <w:rsid w:val="00E36970"/>
    <w:rsid w:val="00E37488"/>
    <w:rsid w:val="00E505F8"/>
    <w:rsid w:val="00E5536C"/>
    <w:rsid w:val="00E570CF"/>
    <w:rsid w:val="00E719C1"/>
    <w:rsid w:val="00E7293B"/>
    <w:rsid w:val="00E73A20"/>
    <w:rsid w:val="00E75F52"/>
    <w:rsid w:val="00E77664"/>
    <w:rsid w:val="00E82C3E"/>
    <w:rsid w:val="00E90BFF"/>
    <w:rsid w:val="00EA0791"/>
    <w:rsid w:val="00EC4D71"/>
    <w:rsid w:val="00EC6B68"/>
    <w:rsid w:val="00EE2C02"/>
    <w:rsid w:val="00EF0985"/>
    <w:rsid w:val="00EF438C"/>
    <w:rsid w:val="00EF748E"/>
    <w:rsid w:val="00EF7E1C"/>
    <w:rsid w:val="00F01D08"/>
    <w:rsid w:val="00F10784"/>
    <w:rsid w:val="00F11953"/>
    <w:rsid w:val="00F119F8"/>
    <w:rsid w:val="00F15662"/>
    <w:rsid w:val="00F17700"/>
    <w:rsid w:val="00F2038E"/>
    <w:rsid w:val="00F23664"/>
    <w:rsid w:val="00F23955"/>
    <w:rsid w:val="00F27304"/>
    <w:rsid w:val="00F3524C"/>
    <w:rsid w:val="00F35352"/>
    <w:rsid w:val="00F63D6F"/>
    <w:rsid w:val="00F63E26"/>
    <w:rsid w:val="00F64985"/>
    <w:rsid w:val="00F649A8"/>
    <w:rsid w:val="00F67086"/>
    <w:rsid w:val="00F67809"/>
    <w:rsid w:val="00F76120"/>
    <w:rsid w:val="00F7658C"/>
    <w:rsid w:val="00F800A2"/>
    <w:rsid w:val="00F86111"/>
    <w:rsid w:val="00F93E04"/>
    <w:rsid w:val="00F96286"/>
    <w:rsid w:val="00FA0786"/>
    <w:rsid w:val="00FA134F"/>
    <w:rsid w:val="00FA2F83"/>
    <w:rsid w:val="00FB5803"/>
    <w:rsid w:val="00FC3275"/>
    <w:rsid w:val="00FC48D7"/>
    <w:rsid w:val="00FD2B90"/>
    <w:rsid w:val="00FD6559"/>
    <w:rsid w:val="00FD6CE4"/>
    <w:rsid w:val="00FE03AE"/>
    <w:rsid w:val="00FE7690"/>
    <w:rsid w:val="00FF2289"/>
    <w:rsid w:val="00FF2A5F"/>
    <w:rsid w:val="00FF4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6513"/>
    <w:pPr>
      <w:suppressAutoHyphens/>
      <w:spacing w:line="100" w:lineRule="atLeast"/>
    </w:pPr>
    <w:rPr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C16513"/>
  </w:style>
  <w:style w:type="character" w:customStyle="1" w:styleId="WW8Num1z1">
    <w:name w:val="WW8Num1z1"/>
    <w:rsid w:val="00C16513"/>
  </w:style>
  <w:style w:type="character" w:customStyle="1" w:styleId="WW8Num1z2">
    <w:name w:val="WW8Num1z2"/>
    <w:rsid w:val="00C16513"/>
  </w:style>
  <w:style w:type="character" w:customStyle="1" w:styleId="WW8Num1z3">
    <w:name w:val="WW8Num1z3"/>
    <w:rsid w:val="00C16513"/>
  </w:style>
  <w:style w:type="character" w:customStyle="1" w:styleId="WW8Num1z4">
    <w:name w:val="WW8Num1z4"/>
    <w:rsid w:val="00C16513"/>
  </w:style>
  <w:style w:type="character" w:customStyle="1" w:styleId="WW8Num1z5">
    <w:name w:val="WW8Num1z5"/>
    <w:rsid w:val="00C16513"/>
  </w:style>
  <w:style w:type="character" w:customStyle="1" w:styleId="WW8Num1z6">
    <w:name w:val="WW8Num1z6"/>
    <w:rsid w:val="00C16513"/>
  </w:style>
  <w:style w:type="character" w:customStyle="1" w:styleId="WW8Num1z7">
    <w:name w:val="WW8Num1z7"/>
    <w:rsid w:val="00C16513"/>
  </w:style>
  <w:style w:type="character" w:customStyle="1" w:styleId="WW8Num1z8">
    <w:name w:val="WW8Num1z8"/>
    <w:rsid w:val="00C16513"/>
  </w:style>
  <w:style w:type="character" w:customStyle="1" w:styleId="WW8Num2z0">
    <w:name w:val="WW8Num2z0"/>
    <w:rsid w:val="00C16513"/>
  </w:style>
  <w:style w:type="character" w:customStyle="1" w:styleId="WW8Num3z0">
    <w:name w:val="WW8Num3z0"/>
    <w:rsid w:val="00C16513"/>
  </w:style>
  <w:style w:type="character" w:customStyle="1" w:styleId="WW8Num4z0">
    <w:name w:val="WW8Num4z0"/>
    <w:rsid w:val="00C16513"/>
    <w:rPr>
      <w:rFonts w:ascii="Symbol" w:hAnsi="Symbol" w:cs="OpenSymbol"/>
    </w:rPr>
  </w:style>
  <w:style w:type="character" w:customStyle="1" w:styleId="WW8Num4z1">
    <w:name w:val="WW8Num4z1"/>
    <w:rsid w:val="00C16513"/>
  </w:style>
  <w:style w:type="character" w:customStyle="1" w:styleId="WW8Num4z2">
    <w:name w:val="WW8Num4z2"/>
    <w:rsid w:val="00C16513"/>
  </w:style>
  <w:style w:type="character" w:customStyle="1" w:styleId="WW8Num4z3">
    <w:name w:val="WW8Num4z3"/>
    <w:rsid w:val="00C16513"/>
  </w:style>
  <w:style w:type="character" w:customStyle="1" w:styleId="WW8Num4z4">
    <w:name w:val="WW8Num4z4"/>
    <w:rsid w:val="00C16513"/>
  </w:style>
  <w:style w:type="character" w:customStyle="1" w:styleId="WW8Num4z5">
    <w:name w:val="WW8Num4z5"/>
    <w:rsid w:val="00C16513"/>
  </w:style>
  <w:style w:type="character" w:customStyle="1" w:styleId="WW8Num4z6">
    <w:name w:val="WW8Num4z6"/>
    <w:rsid w:val="00C16513"/>
  </w:style>
  <w:style w:type="character" w:customStyle="1" w:styleId="WW8Num4z7">
    <w:name w:val="WW8Num4z7"/>
    <w:rsid w:val="00C16513"/>
  </w:style>
  <w:style w:type="character" w:customStyle="1" w:styleId="WW8Num4z8">
    <w:name w:val="WW8Num4z8"/>
    <w:rsid w:val="00C16513"/>
  </w:style>
  <w:style w:type="character" w:customStyle="1" w:styleId="WW8Num5z0">
    <w:name w:val="WW8Num5z0"/>
    <w:rsid w:val="00C16513"/>
    <w:rPr>
      <w:rFonts w:ascii="Symbol" w:hAnsi="Symbol" w:cs="OpenSymbol"/>
    </w:rPr>
  </w:style>
  <w:style w:type="character" w:customStyle="1" w:styleId="WW8Num5z1">
    <w:name w:val="WW8Num5z1"/>
    <w:rsid w:val="00C16513"/>
  </w:style>
  <w:style w:type="character" w:customStyle="1" w:styleId="WW8Num5z2">
    <w:name w:val="WW8Num5z2"/>
    <w:rsid w:val="00C16513"/>
  </w:style>
  <w:style w:type="character" w:customStyle="1" w:styleId="WW8Num5z3">
    <w:name w:val="WW8Num5z3"/>
    <w:rsid w:val="00C16513"/>
  </w:style>
  <w:style w:type="character" w:customStyle="1" w:styleId="WW8Num5z4">
    <w:name w:val="WW8Num5z4"/>
    <w:rsid w:val="00C16513"/>
  </w:style>
  <w:style w:type="character" w:customStyle="1" w:styleId="WW8Num5z5">
    <w:name w:val="WW8Num5z5"/>
    <w:rsid w:val="00C16513"/>
  </w:style>
  <w:style w:type="character" w:customStyle="1" w:styleId="WW8Num5z6">
    <w:name w:val="WW8Num5z6"/>
    <w:rsid w:val="00C16513"/>
  </w:style>
  <w:style w:type="character" w:customStyle="1" w:styleId="WW8Num5z7">
    <w:name w:val="WW8Num5z7"/>
    <w:rsid w:val="00C16513"/>
  </w:style>
  <w:style w:type="character" w:customStyle="1" w:styleId="WW8Num5z8">
    <w:name w:val="WW8Num5z8"/>
    <w:rsid w:val="00C16513"/>
  </w:style>
  <w:style w:type="character" w:customStyle="1" w:styleId="WW8Num2z1">
    <w:name w:val="WW8Num2z1"/>
    <w:rsid w:val="00C16513"/>
  </w:style>
  <w:style w:type="character" w:customStyle="1" w:styleId="WW8Num2z2">
    <w:name w:val="WW8Num2z2"/>
    <w:rsid w:val="00C16513"/>
  </w:style>
  <w:style w:type="character" w:customStyle="1" w:styleId="WW8Num2z3">
    <w:name w:val="WW8Num2z3"/>
    <w:rsid w:val="00C16513"/>
  </w:style>
  <w:style w:type="character" w:customStyle="1" w:styleId="WW8Num2z4">
    <w:name w:val="WW8Num2z4"/>
    <w:rsid w:val="00C16513"/>
  </w:style>
  <w:style w:type="character" w:customStyle="1" w:styleId="WW8Num2z5">
    <w:name w:val="WW8Num2z5"/>
    <w:rsid w:val="00C16513"/>
  </w:style>
  <w:style w:type="character" w:customStyle="1" w:styleId="WW8Num2z6">
    <w:name w:val="WW8Num2z6"/>
    <w:rsid w:val="00C16513"/>
  </w:style>
  <w:style w:type="character" w:customStyle="1" w:styleId="WW8Num2z7">
    <w:name w:val="WW8Num2z7"/>
    <w:rsid w:val="00C16513"/>
  </w:style>
  <w:style w:type="character" w:customStyle="1" w:styleId="WW8Num2z8">
    <w:name w:val="WW8Num2z8"/>
    <w:rsid w:val="00C16513"/>
  </w:style>
  <w:style w:type="character" w:customStyle="1" w:styleId="WW8Num6z0">
    <w:name w:val="WW8Num6z0"/>
    <w:rsid w:val="00C16513"/>
  </w:style>
  <w:style w:type="character" w:customStyle="1" w:styleId="WW8Num6z1">
    <w:name w:val="WW8Num6z1"/>
    <w:rsid w:val="00C16513"/>
  </w:style>
  <w:style w:type="character" w:customStyle="1" w:styleId="WW8Num6z2">
    <w:name w:val="WW8Num6z2"/>
    <w:rsid w:val="00C16513"/>
  </w:style>
  <w:style w:type="character" w:customStyle="1" w:styleId="WW8Num6z3">
    <w:name w:val="WW8Num6z3"/>
    <w:rsid w:val="00C16513"/>
  </w:style>
  <w:style w:type="character" w:customStyle="1" w:styleId="WW8Num6z4">
    <w:name w:val="WW8Num6z4"/>
    <w:rsid w:val="00C16513"/>
  </w:style>
  <w:style w:type="character" w:customStyle="1" w:styleId="WW8Num6z5">
    <w:name w:val="WW8Num6z5"/>
    <w:rsid w:val="00C16513"/>
  </w:style>
  <w:style w:type="character" w:customStyle="1" w:styleId="WW8Num6z6">
    <w:name w:val="WW8Num6z6"/>
    <w:rsid w:val="00C16513"/>
  </w:style>
  <w:style w:type="character" w:customStyle="1" w:styleId="WW8Num6z7">
    <w:name w:val="WW8Num6z7"/>
    <w:rsid w:val="00C16513"/>
  </w:style>
  <w:style w:type="character" w:customStyle="1" w:styleId="WW8Num6z8">
    <w:name w:val="WW8Num6z8"/>
    <w:rsid w:val="00C16513"/>
  </w:style>
  <w:style w:type="character" w:customStyle="1" w:styleId="WW8Num7z0">
    <w:name w:val="WW8Num7z0"/>
    <w:rsid w:val="00C16513"/>
  </w:style>
  <w:style w:type="character" w:customStyle="1" w:styleId="WW8Num7z1">
    <w:name w:val="WW8Num7z1"/>
    <w:rsid w:val="00C16513"/>
  </w:style>
  <w:style w:type="character" w:customStyle="1" w:styleId="WW8Num7z2">
    <w:name w:val="WW8Num7z2"/>
    <w:rsid w:val="00C16513"/>
  </w:style>
  <w:style w:type="character" w:customStyle="1" w:styleId="WW8Num7z3">
    <w:name w:val="WW8Num7z3"/>
    <w:rsid w:val="00C16513"/>
  </w:style>
  <w:style w:type="character" w:customStyle="1" w:styleId="WW8Num7z4">
    <w:name w:val="WW8Num7z4"/>
    <w:rsid w:val="00C16513"/>
  </w:style>
  <w:style w:type="character" w:customStyle="1" w:styleId="WW8Num7z5">
    <w:name w:val="WW8Num7z5"/>
    <w:rsid w:val="00C16513"/>
  </w:style>
  <w:style w:type="character" w:customStyle="1" w:styleId="WW8Num7z6">
    <w:name w:val="WW8Num7z6"/>
    <w:rsid w:val="00C16513"/>
  </w:style>
  <w:style w:type="character" w:customStyle="1" w:styleId="WW8Num7z7">
    <w:name w:val="WW8Num7z7"/>
    <w:rsid w:val="00C16513"/>
  </w:style>
  <w:style w:type="character" w:customStyle="1" w:styleId="WW8Num7z8">
    <w:name w:val="WW8Num7z8"/>
    <w:rsid w:val="00C16513"/>
  </w:style>
  <w:style w:type="character" w:customStyle="1" w:styleId="1">
    <w:name w:val="Основной шрифт абзаца1"/>
    <w:rsid w:val="00C16513"/>
  </w:style>
  <w:style w:type="character" w:customStyle="1" w:styleId="WW8Num3z1">
    <w:name w:val="WW8Num3z1"/>
    <w:rsid w:val="00C16513"/>
  </w:style>
  <w:style w:type="character" w:customStyle="1" w:styleId="WW8Num3z2">
    <w:name w:val="WW8Num3z2"/>
    <w:rsid w:val="00C16513"/>
  </w:style>
  <w:style w:type="character" w:customStyle="1" w:styleId="WW8Num3z3">
    <w:name w:val="WW8Num3z3"/>
    <w:rsid w:val="00C16513"/>
  </w:style>
  <w:style w:type="character" w:customStyle="1" w:styleId="WW8Num3z4">
    <w:name w:val="WW8Num3z4"/>
    <w:rsid w:val="00C16513"/>
  </w:style>
  <w:style w:type="character" w:customStyle="1" w:styleId="WW8Num3z5">
    <w:name w:val="WW8Num3z5"/>
    <w:rsid w:val="00C16513"/>
  </w:style>
  <w:style w:type="character" w:customStyle="1" w:styleId="WW8Num3z6">
    <w:name w:val="WW8Num3z6"/>
    <w:rsid w:val="00C16513"/>
  </w:style>
  <w:style w:type="character" w:customStyle="1" w:styleId="WW8Num3z7">
    <w:name w:val="WW8Num3z7"/>
    <w:rsid w:val="00C16513"/>
  </w:style>
  <w:style w:type="character" w:customStyle="1" w:styleId="WW8Num3z8">
    <w:name w:val="WW8Num3z8"/>
    <w:rsid w:val="00C16513"/>
  </w:style>
  <w:style w:type="character" w:customStyle="1" w:styleId="2">
    <w:name w:val="Основной шрифт абзаца2"/>
    <w:rsid w:val="00C16513"/>
  </w:style>
  <w:style w:type="character" w:customStyle="1" w:styleId="a3">
    <w:name w:val="Основной текст Знак"/>
    <w:rsid w:val="00C16513"/>
    <w:rPr>
      <w:rFonts w:ascii="Times New Roman" w:eastAsia="Times New Roman" w:hAnsi="Times New Roman" w:cs="Times New Roman"/>
      <w:sz w:val="20"/>
      <w:szCs w:val="20"/>
    </w:rPr>
  </w:style>
  <w:style w:type="character" w:styleId="a4">
    <w:name w:val="Hyperlink"/>
    <w:rsid w:val="00C16513"/>
    <w:rPr>
      <w:color w:val="000080"/>
      <w:u w:val="single"/>
    </w:rPr>
  </w:style>
  <w:style w:type="character" w:customStyle="1" w:styleId="a5">
    <w:name w:val="Символ нумерации"/>
    <w:rsid w:val="00C16513"/>
  </w:style>
  <w:style w:type="character" w:customStyle="1" w:styleId="a6">
    <w:name w:val="Маркеры списка"/>
    <w:rsid w:val="00C16513"/>
    <w:rPr>
      <w:rFonts w:ascii="OpenSymbol" w:eastAsia="OpenSymbol" w:hAnsi="OpenSymbol" w:cs="OpenSymbol"/>
    </w:rPr>
  </w:style>
  <w:style w:type="paragraph" w:customStyle="1" w:styleId="a7">
    <w:name w:val="Заголовок"/>
    <w:basedOn w:val="a"/>
    <w:next w:val="a8"/>
    <w:rsid w:val="00C1651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"/>
    <w:rsid w:val="00C16513"/>
    <w:pPr>
      <w:spacing w:after="120"/>
    </w:pPr>
    <w:rPr>
      <w:sz w:val="20"/>
      <w:szCs w:val="20"/>
    </w:rPr>
  </w:style>
  <w:style w:type="paragraph" w:styleId="a9">
    <w:name w:val="List"/>
    <w:basedOn w:val="a8"/>
    <w:rsid w:val="00C16513"/>
    <w:rPr>
      <w:rFonts w:cs="Mangal"/>
    </w:rPr>
  </w:style>
  <w:style w:type="paragraph" w:customStyle="1" w:styleId="20">
    <w:name w:val="Название2"/>
    <w:basedOn w:val="a"/>
    <w:rsid w:val="00C16513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C16513"/>
    <w:pPr>
      <w:suppressLineNumbers/>
    </w:pPr>
    <w:rPr>
      <w:rFonts w:cs="Mangal"/>
    </w:rPr>
  </w:style>
  <w:style w:type="paragraph" w:customStyle="1" w:styleId="10">
    <w:name w:val="Название1"/>
    <w:basedOn w:val="a"/>
    <w:rsid w:val="00C16513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C16513"/>
    <w:pPr>
      <w:suppressLineNumbers/>
    </w:pPr>
    <w:rPr>
      <w:rFonts w:cs="Mangal"/>
    </w:rPr>
  </w:style>
  <w:style w:type="paragraph" w:customStyle="1" w:styleId="6">
    <w:name w:val="заголовок 6"/>
    <w:basedOn w:val="a"/>
    <w:rsid w:val="00C16513"/>
    <w:pPr>
      <w:keepNext/>
      <w:widowControl w:val="0"/>
      <w:jc w:val="right"/>
    </w:pPr>
    <w:rPr>
      <w:vanish/>
      <w:sz w:val="20"/>
      <w:szCs w:val="20"/>
      <w:lang w:val="en-US"/>
    </w:rPr>
  </w:style>
  <w:style w:type="paragraph" w:customStyle="1" w:styleId="aa">
    <w:name w:val="Содержимое таблицы"/>
    <w:basedOn w:val="a"/>
    <w:rsid w:val="00C16513"/>
    <w:pPr>
      <w:suppressLineNumbers/>
    </w:pPr>
  </w:style>
  <w:style w:type="paragraph" w:customStyle="1" w:styleId="ab">
    <w:name w:val="Заголовок таблицы"/>
    <w:basedOn w:val="aa"/>
    <w:rsid w:val="00C16513"/>
    <w:pPr>
      <w:jc w:val="center"/>
    </w:pPr>
    <w:rPr>
      <w:b/>
      <w:bCs/>
    </w:rPr>
  </w:style>
  <w:style w:type="paragraph" w:customStyle="1" w:styleId="ConsPlusDocList">
    <w:name w:val="ConsPlusDocList"/>
    <w:next w:val="a"/>
    <w:rsid w:val="00C16513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paragraph" w:customStyle="1" w:styleId="ac">
    <w:name w:val="Нормальный (таблица)"/>
    <w:basedOn w:val="a"/>
    <w:rsid w:val="00C16513"/>
    <w:pPr>
      <w:widowControl w:val="0"/>
      <w:jc w:val="both"/>
    </w:pPr>
    <w:rPr>
      <w:rFonts w:ascii="Arial" w:hAnsi="Arial" w:cs="Arial"/>
    </w:rPr>
  </w:style>
  <w:style w:type="paragraph" w:customStyle="1" w:styleId="ad">
    <w:name w:val="Прижатый влево"/>
    <w:basedOn w:val="a"/>
    <w:rsid w:val="00C16513"/>
    <w:pPr>
      <w:widowControl w:val="0"/>
    </w:pPr>
    <w:rPr>
      <w:rFonts w:ascii="Arial" w:hAnsi="Arial" w:cs="Arial"/>
    </w:rPr>
  </w:style>
  <w:style w:type="character" w:customStyle="1" w:styleId="12">
    <w:name w:val="Знак сноски1"/>
    <w:basedOn w:val="2"/>
    <w:rsid w:val="00611993"/>
    <w:rPr>
      <w:vertAlign w:val="superscript"/>
    </w:rPr>
  </w:style>
  <w:style w:type="character" w:customStyle="1" w:styleId="ae">
    <w:name w:val="Символ сноски"/>
    <w:rsid w:val="00611993"/>
  </w:style>
  <w:style w:type="character" w:styleId="af">
    <w:name w:val="footnote reference"/>
    <w:rsid w:val="00611993"/>
    <w:rPr>
      <w:vertAlign w:val="superscript"/>
    </w:rPr>
  </w:style>
  <w:style w:type="paragraph" w:styleId="af0">
    <w:name w:val="footnote text"/>
    <w:basedOn w:val="a"/>
    <w:rsid w:val="00611993"/>
    <w:pPr>
      <w:suppressLineNumbers/>
      <w:spacing w:line="240" w:lineRule="auto"/>
      <w:ind w:left="283" w:hanging="283"/>
    </w:pPr>
    <w:rPr>
      <w:sz w:val="20"/>
      <w:szCs w:val="20"/>
    </w:rPr>
  </w:style>
  <w:style w:type="paragraph" w:styleId="af1">
    <w:name w:val="Balloon Text"/>
    <w:basedOn w:val="a"/>
    <w:link w:val="af2"/>
    <w:rsid w:val="003432D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3432D9"/>
    <w:rPr>
      <w:rFonts w:ascii="Tahoma" w:hAnsi="Tahoma" w:cs="Tahoma"/>
      <w:kern w:val="1"/>
      <w:sz w:val="16"/>
      <w:szCs w:val="16"/>
      <w:lang w:eastAsia="ar-SA"/>
    </w:rPr>
  </w:style>
  <w:style w:type="table" w:styleId="af3">
    <w:name w:val="Table Grid"/>
    <w:basedOn w:val="a1"/>
    <w:rsid w:val="00FB58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200A9"/>
    <w:pPr>
      <w:autoSpaceDE w:val="0"/>
      <w:autoSpaceDN w:val="0"/>
      <w:adjustRightInd w:val="0"/>
    </w:pPr>
    <w:rPr>
      <w:sz w:val="24"/>
      <w:szCs w:val="24"/>
    </w:rPr>
  </w:style>
  <w:style w:type="paragraph" w:styleId="af4">
    <w:name w:val="List Paragraph"/>
    <w:basedOn w:val="a"/>
    <w:uiPriority w:val="34"/>
    <w:qFormat/>
    <w:rsid w:val="00470C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6513"/>
    <w:pPr>
      <w:suppressAutoHyphens/>
      <w:spacing w:line="100" w:lineRule="atLeast"/>
    </w:pPr>
    <w:rPr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C16513"/>
  </w:style>
  <w:style w:type="character" w:customStyle="1" w:styleId="WW8Num1z1">
    <w:name w:val="WW8Num1z1"/>
    <w:rsid w:val="00C16513"/>
  </w:style>
  <w:style w:type="character" w:customStyle="1" w:styleId="WW8Num1z2">
    <w:name w:val="WW8Num1z2"/>
    <w:rsid w:val="00C16513"/>
  </w:style>
  <w:style w:type="character" w:customStyle="1" w:styleId="WW8Num1z3">
    <w:name w:val="WW8Num1z3"/>
    <w:rsid w:val="00C16513"/>
  </w:style>
  <w:style w:type="character" w:customStyle="1" w:styleId="WW8Num1z4">
    <w:name w:val="WW8Num1z4"/>
    <w:rsid w:val="00C16513"/>
  </w:style>
  <w:style w:type="character" w:customStyle="1" w:styleId="WW8Num1z5">
    <w:name w:val="WW8Num1z5"/>
    <w:rsid w:val="00C16513"/>
  </w:style>
  <w:style w:type="character" w:customStyle="1" w:styleId="WW8Num1z6">
    <w:name w:val="WW8Num1z6"/>
    <w:rsid w:val="00C16513"/>
  </w:style>
  <w:style w:type="character" w:customStyle="1" w:styleId="WW8Num1z7">
    <w:name w:val="WW8Num1z7"/>
    <w:rsid w:val="00C16513"/>
  </w:style>
  <w:style w:type="character" w:customStyle="1" w:styleId="WW8Num1z8">
    <w:name w:val="WW8Num1z8"/>
    <w:rsid w:val="00C16513"/>
  </w:style>
  <w:style w:type="character" w:customStyle="1" w:styleId="WW8Num2z0">
    <w:name w:val="WW8Num2z0"/>
    <w:rsid w:val="00C16513"/>
  </w:style>
  <w:style w:type="character" w:customStyle="1" w:styleId="WW8Num3z0">
    <w:name w:val="WW8Num3z0"/>
    <w:rsid w:val="00C16513"/>
  </w:style>
  <w:style w:type="character" w:customStyle="1" w:styleId="WW8Num4z0">
    <w:name w:val="WW8Num4z0"/>
    <w:rsid w:val="00C16513"/>
    <w:rPr>
      <w:rFonts w:ascii="Symbol" w:hAnsi="Symbol" w:cs="OpenSymbol"/>
    </w:rPr>
  </w:style>
  <w:style w:type="character" w:customStyle="1" w:styleId="WW8Num4z1">
    <w:name w:val="WW8Num4z1"/>
    <w:rsid w:val="00C16513"/>
  </w:style>
  <w:style w:type="character" w:customStyle="1" w:styleId="WW8Num4z2">
    <w:name w:val="WW8Num4z2"/>
    <w:rsid w:val="00C16513"/>
  </w:style>
  <w:style w:type="character" w:customStyle="1" w:styleId="WW8Num4z3">
    <w:name w:val="WW8Num4z3"/>
    <w:rsid w:val="00C16513"/>
  </w:style>
  <w:style w:type="character" w:customStyle="1" w:styleId="WW8Num4z4">
    <w:name w:val="WW8Num4z4"/>
    <w:rsid w:val="00C16513"/>
  </w:style>
  <w:style w:type="character" w:customStyle="1" w:styleId="WW8Num4z5">
    <w:name w:val="WW8Num4z5"/>
    <w:rsid w:val="00C16513"/>
  </w:style>
  <w:style w:type="character" w:customStyle="1" w:styleId="WW8Num4z6">
    <w:name w:val="WW8Num4z6"/>
    <w:rsid w:val="00C16513"/>
  </w:style>
  <w:style w:type="character" w:customStyle="1" w:styleId="WW8Num4z7">
    <w:name w:val="WW8Num4z7"/>
    <w:rsid w:val="00C16513"/>
  </w:style>
  <w:style w:type="character" w:customStyle="1" w:styleId="WW8Num4z8">
    <w:name w:val="WW8Num4z8"/>
    <w:rsid w:val="00C16513"/>
  </w:style>
  <w:style w:type="character" w:customStyle="1" w:styleId="WW8Num5z0">
    <w:name w:val="WW8Num5z0"/>
    <w:rsid w:val="00C16513"/>
    <w:rPr>
      <w:rFonts w:ascii="Symbol" w:hAnsi="Symbol" w:cs="OpenSymbol"/>
    </w:rPr>
  </w:style>
  <w:style w:type="character" w:customStyle="1" w:styleId="WW8Num5z1">
    <w:name w:val="WW8Num5z1"/>
    <w:rsid w:val="00C16513"/>
  </w:style>
  <w:style w:type="character" w:customStyle="1" w:styleId="WW8Num5z2">
    <w:name w:val="WW8Num5z2"/>
    <w:rsid w:val="00C16513"/>
  </w:style>
  <w:style w:type="character" w:customStyle="1" w:styleId="WW8Num5z3">
    <w:name w:val="WW8Num5z3"/>
    <w:rsid w:val="00C16513"/>
  </w:style>
  <w:style w:type="character" w:customStyle="1" w:styleId="WW8Num5z4">
    <w:name w:val="WW8Num5z4"/>
    <w:rsid w:val="00C16513"/>
  </w:style>
  <w:style w:type="character" w:customStyle="1" w:styleId="WW8Num5z5">
    <w:name w:val="WW8Num5z5"/>
    <w:rsid w:val="00C16513"/>
  </w:style>
  <w:style w:type="character" w:customStyle="1" w:styleId="WW8Num5z6">
    <w:name w:val="WW8Num5z6"/>
    <w:rsid w:val="00C16513"/>
  </w:style>
  <w:style w:type="character" w:customStyle="1" w:styleId="WW8Num5z7">
    <w:name w:val="WW8Num5z7"/>
    <w:rsid w:val="00C16513"/>
  </w:style>
  <w:style w:type="character" w:customStyle="1" w:styleId="WW8Num5z8">
    <w:name w:val="WW8Num5z8"/>
    <w:rsid w:val="00C16513"/>
  </w:style>
  <w:style w:type="character" w:customStyle="1" w:styleId="WW8Num2z1">
    <w:name w:val="WW8Num2z1"/>
    <w:rsid w:val="00C16513"/>
  </w:style>
  <w:style w:type="character" w:customStyle="1" w:styleId="WW8Num2z2">
    <w:name w:val="WW8Num2z2"/>
    <w:rsid w:val="00C16513"/>
  </w:style>
  <w:style w:type="character" w:customStyle="1" w:styleId="WW8Num2z3">
    <w:name w:val="WW8Num2z3"/>
    <w:rsid w:val="00C16513"/>
  </w:style>
  <w:style w:type="character" w:customStyle="1" w:styleId="WW8Num2z4">
    <w:name w:val="WW8Num2z4"/>
    <w:rsid w:val="00C16513"/>
  </w:style>
  <w:style w:type="character" w:customStyle="1" w:styleId="WW8Num2z5">
    <w:name w:val="WW8Num2z5"/>
    <w:rsid w:val="00C16513"/>
  </w:style>
  <w:style w:type="character" w:customStyle="1" w:styleId="WW8Num2z6">
    <w:name w:val="WW8Num2z6"/>
    <w:rsid w:val="00C16513"/>
  </w:style>
  <w:style w:type="character" w:customStyle="1" w:styleId="WW8Num2z7">
    <w:name w:val="WW8Num2z7"/>
    <w:rsid w:val="00C16513"/>
  </w:style>
  <w:style w:type="character" w:customStyle="1" w:styleId="WW8Num2z8">
    <w:name w:val="WW8Num2z8"/>
    <w:rsid w:val="00C16513"/>
  </w:style>
  <w:style w:type="character" w:customStyle="1" w:styleId="WW8Num6z0">
    <w:name w:val="WW8Num6z0"/>
    <w:rsid w:val="00C16513"/>
  </w:style>
  <w:style w:type="character" w:customStyle="1" w:styleId="WW8Num6z1">
    <w:name w:val="WW8Num6z1"/>
    <w:rsid w:val="00C16513"/>
  </w:style>
  <w:style w:type="character" w:customStyle="1" w:styleId="WW8Num6z2">
    <w:name w:val="WW8Num6z2"/>
    <w:rsid w:val="00C16513"/>
  </w:style>
  <w:style w:type="character" w:customStyle="1" w:styleId="WW8Num6z3">
    <w:name w:val="WW8Num6z3"/>
    <w:rsid w:val="00C16513"/>
  </w:style>
  <w:style w:type="character" w:customStyle="1" w:styleId="WW8Num6z4">
    <w:name w:val="WW8Num6z4"/>
    <w:rsid w:val="00C16513"/>
  </w:style>
  <w:style w:type="character" w:customStyle="1" w:styleId="WW8Num6z5">
    <w:name w:val="WW8Num6z5"/>
    <w:rsid w:val="00C16513"/>
  </w:style>
  <w:style w:type="character" w:customStyle="1" w:styleId="WW8Num6z6">
    <w:name w:val="WW8Num6z6"/>
    <w:rsid w:val="00C16513"/>
  </w:style>
  <w:style w:type="character" w:customStyle="1" w:styleId="WW8Num6z7">
    <w:name w:val="WW8Num6z7"/>
    <w:rsid w:val="00C16513"/>
  </w:style>
  <w:style w:type="character" w:customStyle="1" w:styleId="WW8Num6z8">
    <w:name w:val="WW8Num6z8"/>
    <w:rsid w:val="00C16513"/>
  </w:style>
  <w:style w:type="character" w:customStyle="1" w:styleId="WW8Num7z0">
    <w:name w:val="WW8Num7z0"/>
    <w:rsid w:val="00C16513"/>
  </w:style>
  <w:style w:type="character" w:customStyle="1" w:styleId="WW8Num7z1">
    <w:name w:val="WW8Num7z1"/>
    <w:rsid w:val="00C16513"/>
  </w:style>
  <w:style w:type="character" w:customStyle="1" w:styleId="WW8Num7z2">
    <w:name w:val="WW8Num7z2"/>
    <w:rsid w:val="00C16513"/>
  </w:style>
  <w:style w:type="character" w:customStyle="1" w:styleId="WW8Num7z3">
    <w:name w:val="WW8Num7z3"/>
    <w:rsid w:val="00C16513"/>
  </w:style>
  <w:style w:type="character" w:customStyle="1" w:styleId="WW8Num7z4">
    <w:name w:val="WW8Num7z4"/>
    <w:rsid w:val="00C16513"/>
  </w:style>
  <w:style w:type="character" w:customStyle="1" w:styleId="WW8Num7z5">
    <w:name w:val="WW8Num7z5"/>
    <w:rsid w:val="00C16513"/>
  </w:style>
  <w:style w:type="character" w:customStyle="1" w:styleId="WW8Num7z6">
    <w:name w:val="WW8Num7z6"/>
    <w:rsid w:val="00C16513"/>
  </w:style>
  <w:style w:type="character" w:customStyle="1" w:styleId="WW8Num7z7">
    <w:name w:val="WW8Num7z7"/>
    <w:rsid w:val="00C16513"/>
  </w:style>
  <w:style w:type="character" w:customStyle="1" w:styleId="WW8Num7z8">
    <w:name w:val="WW8Num7z8"/>
    <w:rsid w:val="00C16513"/>
  </w:style>
  <w:style w:type="character" w:customStyle="1" w:styleId="1">
    <w:name w:val="Основной шрифт абзаца1"/>
    <w:rsid w:val="00C16513"/>
  </w:style>
  <w:style w:type="character" w:customStyle="1" w:styleId="WW8Num3z1">
    <w:name w:val="WW8Num3z1"/>
    <w:rsid w:val="00C16513"/>
  </w:style>
  <w:style w:type="character" w:customStyle="1" w:styleId="WW8Num3z2">
    <w:name w:val="WW8Num3z2"/>
    <w:rsid w:val="00C16513"/>
  </w:style>
  <w:style w:type="character" w:customStyle="1" w:styleId="WW8Num3z3">
    <w:name w:val="WW8Num3z3"/>
    <w:rsid w:val="00C16513"/>
  </w:style>
  <w:style w:type="character" w:customStyle="1" w:styleId="WW8Num3z4">
    <w:name w:val="WW8Num3z4"/>
    <w:rsid w:val="00C16513"/>
  </w:style>
  <w:style w:type="character" w:customStyle="1" w:styleId="WW8Num3z5">
    <w:name w:val="WW8Num3z5"/>
    <w:rsid w:val="00C16513"/>
  </w:style>
  <w:style w:type="character" w:customStyle="1" w:styleId="WW8Num3z6">
    <w:name w:val="WW8Num3z6"/>
    <w:rsid w:val="00C16513"/>
  </w:style>
  <w:style w:type="character" w:customStyle="1" w:styleId="WW8Num3z7">
    <w:name w:val="WW8Num3z7"/>
    <w:rsid w:val="00C16513"/>
  </w:style>
  <w:style w:type="character" w:customStyle="1" w:styleId="WW8Num3z8">
    <w:name w:val="WW8Num3z8"/>
    <w:rsid w:val="00C16513"/>
  </w:style>
  <w:style w:type="character" w:customStyle="1" w:styleId="2">
    <w:name w:val="Основной шрифт абзаца2"/>
    <w:rsid w:val="00C16513"/>
  </w:style>
  <w:style w:type="character" w:customStyle="1" w:styleId="a3">
    <w:name w:val="Основной текст Знак"/>
    <w:rsid w:val="00C16513"/>
    <w:rPr>
      <w:rFonts w:ascii="Times New Roman" w:eastAsia="Times New Roman" w:hAnsi="Times New Roman" w:cs="Times New Roman"/>
      <w:sz w:val="20"/>
      <w:szCs w:val="20"/>
    </w:rPr>
  </w:style>
  <w:style w:type="character" w:styleId="a4">
    <w:name w:val="Hyperlink"/>
    <w:rsid w:val="00C16513"/>
    <w:rPr>
      <w:color w:val="000080"/>
      <w:u w:val="single"/>
    </w:rPr>
  </w:style>
  <w:style w:type="character" w:customStyle="1" w:styleId="a5">
    <w:name w:val="Символ нумерации"/>
    <w:rsid w:val="00C16513"/>
  </w:style>
  <w:style w:type="character" w:customStyle="1" w:styleId="a6">
    <w:name w:val="Маркеры списка"/>
    <w:rsid w:val="00C16513"/>
    <w:rPr>
      <w:rFonts w:ascii="OpenSymbol" w:eastAsia="OpenSymbol" w:hAnsi="OpenSymbol" w:cs="OpenSymbol"/>
    </w:rPr>
  </w:style>
  <w:style w:type="paragraph" w:customStyle="1" w:styleId="a7">
    <w:name w:val="Заголовок"/>
    <w:basedOn w:val="a"/>
    <w:next w:val="a8"/>
    <w:rsid w:val="00C1651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"/>
    <w:rsid w:val="00C16513"/>
    <w:pPr>
      <w:spacing w:after="120"/>
    </w:pPr>
    <w:rPr>
      <w:sz w:val="20"/>
      <w:szCs w:val="20"/>
    </w:rPr>
  </w:style>
  <w:style w:type="paragraph" w:styleId="a9">
    <w:name w:val="List"/>
    <w:basedOn w:val="a8"/>
    <w:rsid w:val="00C16513"/>
    <w:rPr>
      <w:rFonts w:cs="Mangal"/>
    </w:rPr>
  </w:style>
  <w:style w:type="paragraph" w:customStyle="1" w:styleId="20">
    <w:name w:val="Название2"/>
    <w:basedOn w:val="a"/>
    <w:rsid w:val="00C16513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C16513"/>
    <w:pPr>
      <w:suppressLineNumbers/>
    </w:pPr>
    <w:rPr>
      <w:rFonts w:cs="Mangal"/>
    </w:rPr>
  </w:style>
  <w:style w:type="paragraph" w:customStyle="1" w:styleId="10">
    <w:name w:val="Название1"/>
    <w:basedOn w:val="a"/>
    <w:rsid w:val="00C16513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C16513"/>
    <w:pPr>
      <w:suppressLineNumbers/>
    </w:pPr>
    <w:rPr>
      <w:rFonts w:cs="Mangal"/>
    </w:rPr>
  </w:style>
  <w:style w:type="paragraph" w:customStyle="1" w:styleId="6">
    <w:name w:val="заголовок 6"/>
    <w:basedOn w:val="a"/>
    <w:rsid w:val="00C16513"/>
    <w:pPr>
      <w:keepNext/>
      <w:widowControl w:val="0"/>
      <w:jc w:val="right"/>
    </w:pPr>
    <w:rPr>
      <w:vanish/>
      <w:sz w:val="20"/>
      <w:szCs w:val="20"/>
      <w:lang w:val="en-US"/>
    </w:rPr>
  </w:style>
  <w:style w:type="paragraph" w:customStyle="1" w:styleId="aa">
    <w:name w:val="Содержимое таблицы"/>
    <w:basedOn w:val="a"/>
    <w:rsid w:val="00C16513"/>
    <w:pPr>
      <w:suppressLineNumbers/>
    </w:pPr>
  </w:style>
  <w:style w:type="paragraph" w:customStyle="1" w:styleId="ab">
    <w:name w:val="Заголовок таблицы"/>
    <w:basedOn w:val="aa"/>
    <w:rsid w:val="00C16513"/>
    <w:pPr>
      <w:jc w:val="center"/>
    </w:pPr>
    <w:rPr>
      <w:b/>
      <w:bCs/>
    </w:rPr>
  </w:style>
  <w:style w:type="paragraph" w:customStyle="1" w:styleId="ConsPlusDocList">
    <w:name w:val="ConsPlusDocList"/>
    <w:next w:val="a"/>
    <w:rsid w:val="00C16513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paragraph" w:customStyle="1" w:styleId="ac">
    <w:name w:val="Нормальный (таблица)"/>
    <w:basedOn w:val="a"/>
    <w:rsid w:val="00C16513"/>
    <w:pPr>
      <w:widowControl w:val="0"/>
      <w:jc w:val="both"/>
    </w:pPr>
    <w:rPr>
      <w:rFonts w:ascii="Arial" w:hAnsi="Arial" w:cs="Arial"/>
    </w:rPr>
  </w:style>
  <w:style w:type="paragraph" w:customStyle="1" w:styleId="ad">
    <w:name w:val="Прижатый влево"/>
    <w:basedOn w:val="a"/>
    <w:rsid w:val="00C16513"/>
    <w:pPr>
      <w:widowControl w:val="0"/>
    </w:pPr>
    <w:rPr>
      <w:rFonts w:ascii="Arial" w:hAnsi="Arial" w:cs="Arial"/>
    </w:rPr>
  </w:style>
  <w:style w:type="character" w:customStyle="1" w:styleId="12">
    <w:name w:val="Знак сноски1"/>
    <w:basedOn w:val="2"/>
    <w:rsid w:val="00611993"/>
    <w:rPr>
      <w:vertAlign w:val="superscript"/>
    </w:rPr>
  </w:style>
  <w:style w:type="character" w:customStyle="1" w:styleId="ae">
    <w:name w:val="Символ сноски"/>
    <w:rsid w:val="00611993"/>
  </w:style>
  <w:style w:type="character" w:styleId="af">
    <w:name w:val="footnote reference"/>
    <w:rsid w:val="00611993"/>
    <w:rPr>
      <w:vertAlign w:val="superscript"/>
    </w:rPr>
  </w:style>
  <w:style w:type="paragraph" w:styleId="af0">
    <w:name w:val="footnote text"/>
    <w:basedOn w:val="a"/>
    <w:rsid w:val="00611993"/>
    <w:pPr>
      <w:suppressLineNumbers/>
      <w:spacing w:line="240" w:lineRule="auto"/>
      <w:ind w:left="283" w:hanging="283"/>
    </w:pPr>
    <w:rPr>
      <w:sz w:val="20"/>
      <w:szCs w:val="20"/>
    </w:rPr>
  </w:style>
  <w:style w:type="paragraph" w:styleId="af1">
    <w:name w:val="Balloon Text"/>
    <w:basedOn w:val="a"/>
    <w:link w:val="af2"/>
    <w:rsid w:val="003432D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3432D9"/>
    <w:rPr>
      <w:rFonts w:ascii="Tahoma" w:hAnsi="Tahoma" w:cs="Tahoma"/>
      <w:kern w:val="1"/>
      <w:sz w:val="16"/>
      <w:szCs w:val="16"/>
      <w:lang w:eastAsia="ar-SA"/>
    </w:rPr>
  </w:style>
  <w:style w:type="table" w:styleId="af3">
    <w:name w:val="Table Grid"/>
    <w:basedOn w:val="a1"/>
    <w:rsid w:val="00FB58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200A9"/>
    <w:pPr>
      <w:autoSpaceDE w:val="0"/>
      <w:autoSpaceDN w:val="0"/>
      <w:adjustRightInd w:val="0"/>
    </w:pPr>
    <w:rPr>
      <w:sz w:val="24"/>
      <w:szCs w:val="24"/>
    </w:rPr>
  </w:style>
  <w:style w:type="paragraph" w:styleId="af4">
    <w:name w:val="List Paragraph"/>
    <w:basedOn w:val="a"/>
    <w:uiPriority w:val="34"/>
    <w:qFormat/>
    <w:rsid w:val="00470C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D3BEF3-CF04-4606-B906-062BF5D17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1912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2859</CharactersWithSpaces>
  <SharedDoc>false</SharedDoc>
  <HLinks>
    <vt:vector size="24" baseType="variant">
      <vt:variant>
        <vt:i4>6946868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Par368</vt:lpwstr>
      </vt:variant>
      <vt:variant>
        <vt:i4>6881331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Par119</vt:lpwstr>
      </vt:variant>
      <vt:variant>
        <vt:i4>6881331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Par119</vt:lpwstr>
      </vt:variant>
      <vt:variant>
        <vt:i4>196626</vt:i4>
      </vt:variant>
      <vt:variant>
        <vt:i4>0</vt:i4>
      </vt:variant>
      <vt:variant>
        <vt:i4>0</vt:i4>
      </vt:variant>
      <vt:variant>
        <vt:i4>5</vt:i4>
      </vt:variant>
      <vt:variant>
        <vt:lpwstr>http://www.fkcrp.ru/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Incisor</dc:creator>
  <cp:lastModifiedBy>mash</cp:lastModifiedBy>
  <cp:revision>31</cp:revision>
  <cp:lastPrinted>2017-06-28T09:59:00Z</cp:lastPrinted>
  <dcterms:created xsi:type="dcterms:W3CDTF">2017-04-27T03:57:00Z</dcterms:created>
  <dcterms:modified xsi:type="dcterms:W3CDTF">2017-06-30T03:38:00Z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